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470EC627" w14:textId="7D95B4EE" w:rsidR="00536329" w:rsidRPr="00A82B09" w:rsidRDefault="00185C8A" w:rsidP="00A16D9B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A82B09">
        <w:rPr>
          <w:rFonts w:ascii="Arial" w:hAnsi="Arial" w:cs="Arial"/>
        </w:rPr>
        <w:t xml:space="preserve"> </w:t>
      </w:r>
      <w:r w:rsidR="00536329" w:rsidRPr="00A82B09">
        <w:rPr>
          <w:rFonts w:ascii="Arial" w:hAnsi="Arial" w:cs="Arial"/>
        </w:rPr>
        <w:tab/>
      </w:r>
      <w:r w:rsidR="00A16D9B">
        <w:rPr>
          <w:rFonts w:ascii="Arial" w:hAnsi="Arial" w:cs="Arial"/>
        </w:rPr>
        <w:t xml:space="preserve">JOSE CEBEDEO MOSQUERA MESTISO </w:t>
      </w:r>
    </w:p>
    <w:p w14:paraId="1CD48EA0" w14:textId="26286A8B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E80DF9" w:rsidRPr="00A82B09">
        <w:rPr>
          <w:rFonts w:ascii="Arial" w:hAnsi="Arial" w:cs="Arial"/>
        </w:rPr>
        <w:tab/>
      </w:r>
      <w:r w:rsidR="00A16D9B">
        <w:rPr>
          <w:rFonts w:ascii="Arial" w:hAnsi="Arial" w:cs="Arial"/>
        </w:rPr>
        <w:t>76.046.318</w:t>
      </w:r>
      <w:r w:rsidR="00180E49" w:rsidRPr="0092241A">
        <w:rPr>
          <w:rFonts w:ascii="Arial" w:hAnsi="Arial" w:cs="Arial"/>
        </w:rPr>
        <w:t xml:space="preserve"> DE</w:t>
      </w:r>
      <w:r w:rsidR="00A16D9B">
        <w:rPr>
          <w:rFonts w:ascii="Arial" w:hAnsi="Arial" w:cs="Arial"/>
        </w:rPr>
        <w:t xml:space="preserve"> PUERTO TEJADA (CAUCA)</w:t>
      </w:r>
    </w:p>
    <w:p w14:paraId="21705C67" w14:textId="3B8B9555" w:rsidR="00536329" w:rsidRPr="00444ED7" w:rsidRDefault="00536329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 xml:space="preserve">CODIGO </w:t>
      </w:r>
      <w:r w:rsidR="00AC37A4" w:rsidRPr="0092241A">
        <w:rPr>
          <w:rFonts w:ascii="Arial" w:hAnsi="Arial" w:cs="Arial"/>
        </w:rPr>
        <w:t>DISPONIBILIDAD: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</w:r>
      <w:r w:rsidR="00185C8A" w:rsidRPr="00444ED7">
        <w:rPr>
          <w:rFonts w:ascii="Arial" w:hAnsi="Arial" w:cs="Arial"/>
        </w:rPr>
        <w:t>No. CDP</w:t>
      </w:r>
      <w:r w:rsidR="00185C8A" w:rsidRPr="00444ED7">
        <w:rPr>
          <w:rFonts w:ascii="Arial" w:hAnsi="Arial" w:cs="Arial"/>
          <w:color w:val="000000"/>
        </w:rPr>
        <w:t xml:space="preserve">. </w:t>
      </w:r>
      <w:r w:rsidR="00074961" w:rsidRPr="00444ED7">
        <w:rPr>
          <w:rFonts w:ascii="Arial" w:hAnsi="Arial" w:cs="Arial"/>
          <w:color w:val="000000"/>
        </w:rPr>
        <w:t xml:space="preserve"> </w:t>
      </w:r>
      <w:r w:rsidR="00444ED7" w:rsidRPr="00444ED7">
        <w:rPr>
          <w:rFonts w:ascii="Arial" w:hAnsi="Arial" w:cs="Arial"/>
        </w:rPr>
        <w:t>3500237862</w:t>
      </w:r>
      <w:r w:rsidR="006A2B9C" w:rsidRPr="00444ED7">
        <w:rPr>
          <w:rFonts w:ascii="Arial" w:hAnsi="Arial" w:cs="Arial"/>
          <w:color w:val="000000"/>
        </w:rPr>
        <w:tab/>
      </w:r>
    </w:p>
    <w:p w14:paraId="6E95B1CF" w14:textId="21604A51" w:rsidR="00536329" w:rsidRPr="00444ED7" w:rsidRDefault="00185C8A" w:rsidP="00536329">
      <w:pPr>
        <w:pStyle w:val="Textoindependiente"/>
        <w:rPr>
          <w:rFonts w:ascii="Arial" w:hAnsi="Arial" w:cs="Arial"/>
        </w:rPr>
      </w:pPr>
      <w:r w:rsidRPr="00444ED7">
        <w:rPr>
          <w:rFonts w:ascii="Arial" w:hAnsi="Arial" w:cs="Arial"/>
        </w:rPr>
        <w:t>RESERVA:</w:t>
      </w:r>
      <w:r w:rsidR="00305F51" w:rsidRPr="00444ED7">
        <w:rPr>
          <w:rFonts w:ascii="Arial" w:hAnsi="Arial" w:cs="Arial"/>
        </w:rPr>
        <w:tab/>
      </w:r>
      <w:r w:rsidR="00305F51" w:rsidRPr="00444ED7">
        <w:rPr>
          <w:rFonts w:ascii="Arial" w:hAnsi="Arial" w:cs="Arial"/>
        </w:rPr>
        <w:tab/>
      </w:r>
      <w:r w:rsidR="00305F51" w:rsidRPr="00444ED7">
        <w:rPr>
          <w:rFonts w:ascii="Arial" w:hAnsi="Arial" w:cs="Arial"/>
        </w:rPr>
        <w:tab/>
      </w:r>
      <w:r w:rsidRPr="00444ED7">
        <w:rPr>
          <w:rFonts w:ascii="Arial" w:hAnsi="Arial" w:cs="Arial"/>
        </w:rPr>
        <w:tab/>
        <w:t>No. RPC</w:t>
      </w:r>
      <w:r w:rsidR="00074961" w:rsidRPr="00444ED7">
        <w:rPr>
          <w:rFonts w:ascii="Arial" w:hAnsi="Arial" w:cs="Arial"/>
        </w:rPr>
        <w:t>.</w:t>
      </w:r>
      <w:r w:rsidRPr="00444ED7">
        <w:rPr>
          <w:rFonts w:ascii="Arial" w:hAnsi="Arial" w:cs="Arial"/>
        </w:rPr>
        <w:t xml:space="preserve">  </w:t>
      </w:r>
      <w:r w:rsidR="00444ED7" w:rsidRPr="00444ED7">
        <w:rPr>
          <w:rFonts w:ascii="Arial" w:hAnsi="Arial" w:cs="Arial"/>
        </w:rPr>
        <w:t>4500368185</w:t>
      </w:r>
      <w:r w:rsidR="006A2B9C" w:rsidRPr="00444ED7">
        <w:rPr>
          <w:rFonts w:ascii="Arial" w:hAnsi="Arial" w:cs="Arial"/>
        </w:rPr>
        <w:tab/>
      </w:r>
      <w:r w:rsidR="00E80DF9" w:rsidRPr="00444ED7">
        <w:rPr>
          <w:rFonts w:ascii="Arial" w:hAnsi="Arial" w:cs="Arial"/>
        </w:rPr>
        <w:tab/>
      </w:r>
      <w:r w:rsidR="00536329" w:rsidRPr="00444ED7">
        <w:rPr>
          <w:rFonts w:ascii="Arial" w:hAnsi="Arial" w:cs="Arial"/>
        </w:rPr>
        <w:tab/>
        <w:t xml:space="preserve"> </w:t>
      </w:r>
    </w:p>
    <w:p w14:paraId="612E1908" w14:textId="77777777" w:rsidR="00B60326" w:rsidRDefault="00536329" w:rsidP="00B60326">
      <w:pPr>
        <w:pStyle w:val="Default"/>
      </w:pPr>
      <w:r w:rsidRPr="00444ED7">
        <w:t>VALORDELCON</w:t>
      </w:r>
      <w:r w:rsidR="00185C8A" w:rsidRPr="00444ED7">
        <w:t>TRATO</w:t>
      </w:r>
      <w:r w:rsidR="009367CA" w:rsidRPr="00444ED7">
        <w:t>:</w:t>
      </w:r>
      <w:r w:rsidR="0013777F" w:rsidRPr="00444ED7">
        <w:tab/>
      </w:r>
      <w:r w:rsidR="0013777F" w:rsidRPr="00444ED7">
        <w:tab/>
      </w:r>
      <w:r w:rsidR="006A2B9C" w:rsidRPr="00444ED7">
        <w:t xml:space="preserve">$ </w:t>
      </w:r>
      <w:r w:rsidR="00444ED7" w:rsidRPr="00444ED7">
        <w:rPr>
          <w:bCs/>
          <w:noProof/>
        </w:rPr>
        <w:t>6.552.000</w:t>
      </w:r>
      <w:r w:rsidR="00B60326">
        <w:rPr>
          <w:bCs/>
          <w:noProof/>
        </w:rPr>
        <w:t xml:space="preserve">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851"/>
      </w:tblGrid>
      <w:tr w:rsidR="00B60326" w14:paraId="02B5226C" w14:textId="77777777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5851" w:type="dxa"/>
          </w:tcPr>
          <w:p w14:paraId="4083287D" w14:textId="324D57FF" w:rsidR="00B60326" w:rsidRPr="00B60326" w:rsidRDefault="00B60326">
            <w:pPr>
              <w:pStyle w:val="Default"/>
            </w:pPr>
            <w:r w:rsidRPr="00B60326">
              <w:t xml:space="preserve">SEIS MILLONES QUINIENTOS CINCUENTA Y DOS MIL PESOS M/CTE </w:t>
            </w:r>
          </w:p>
        </w:tc>
      </w:tr>
    </w:tbl>
    <w:p w14:paraId="65C890B9" w14:textId="79F648FF" w:rsidR="000005A3" w:rsidRPr="0092241A" w:rsidRDefault="00185C8A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>EL 3</w:t>
      </w:r>
      <w:r w:rsidR="00444ED7">
        <w:rPr>
          <w:rFonts w:ascii="Arial" w:hAnsi="Arial" w:cs="Arial"/>
        </w:rPr>
        <w:t>1</w:t>
      </w:r>
      <w:r w:rsidR="00180E49" w:rsidRPr="0092241A">
        <w:rPr>
          <w:rFonts w:ascii="Arial" w:hAnsi="Arial" w:cs="Arial"/>
        </w:rPr>
        <w:t xml:space="preserve"> DE </w:t>
      </w:r>
      <w:r w:rsidR="00444ED7">
        <w:rPr>
          <w:rFonts w:ascii="Arial" w:hAnsi="Arial" w:cs="Arial"/>
        </w:rPr>
        <w:t>JULIO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  <w:bookmarkStart w:id="0" w:name="_GoBack"/>
      <w:bookmarkEnd w:id="0"/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40645A0A" w:rsidR="00180E4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4763A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EN EL ÁMBITO DEL DEPORTE, LA RECREACIÓN Y LA ACTIVIDAD FÍSICA, FORTALECIENDO DESDE SU PERFIL LOS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OBJETIVOS ESTABLECIDOS POR LA SECRETARÍA DEL DEPORTE Y LA RECREACIÓN.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7DE52F39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444ED7">
        <w:rPr>
          <w:rFonts w:ascii="Arial" w:hAnsi="Arial" w:cs="Arial"/>
          <w:lang w:val="es-ES_tradnl"/>
        </w:rPr>
        <w:t xml:space="preserve">1670 </w:t>
      </w:r>
      <w:r w:rsidR="006A2B9C" w:rsidRPr="0092241A">
        <w:rPr>
          <w:rFonts w:ascii="Arial" w:hAnsi="Arial" w:cs="Arial"/>
          <w:lang w:val="es-ES_tradnl"/>
        </w:rPr>
        <w:t>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21EDB274" w14:textId="043D5F9B" w:rsidR="002A5A29" w:rsidRDefault="002A5A29">
      <w:pPr>
        <w:pStyle w:val="Textoindependiente"/>
        <w:rPr>
          <w:rFonts w:ascii="Arial" w:hAnsi="Arial" w:cs="Arial"/>
          <w:b/>
        </w:rPr>
      </w:pPr>
    </w:p>
    <w:p w14:paraId="55BF86EB" w14:textId="77777777" w:rsidR="00F33717" w:rsidRDefault="00F33717" w:rsidP="00F33717">
      <w:pPr>
        <w:pStyle w:val="TableParagraph"/>
        <w:spacing w:before="13" w:line="259" w:lineRule="auto"/>
        <w:ind w:right="58"/>
        <w:jc w:val="both"/>
      </w:pPr>
      <w:r>
        <w:t xml:space="preserve">1.Brindar apoyo en el desarrollo de las actividades formativas facilitando los procesos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</w:r>
    </w:p>
    <w:p w14:paraId="7963A2D5" w14:textId="77777777" w:rsidR="00F33717" w:rsidRDefault="00F33717" w:rsidP="00F33717">
      <w:pPr>
        <w:pStyle w:val="TableParagraph"/>
        <w:spacing w:before="13" w:line="259" w:lineRule="auto"/>
        <w:ind w:right="58"/>
        <w:jc w:val="both"/>
      </w:pPr>
    </w:p>
    <w:p w14:paraId="07408764" w14:textId="25BEC0C4" w:rsidR="00F33717" w:rsidRPr="006760C7" w:rsidRDefault="00F33717" w:rsidP="00F33717">
      <w:pPr>
        <w:pStyle w:val="TableParagraph"/>
        <w:numPr>
          <w:ilvl w:val="0"/>
          <w:numId w:val="22"/>
        </w:numPr>
        <w:spacing w:before="13" w:line="259" w:lineRule="auto"/>
        <w:ind w:right="58"/>
        <w:jc w:val="both"/>
      </w:pPr>
      <w:r w:rsidRPr="006760C7">
        <w:t xml:space="preserve">Brindé apoyo en el desarrollo de actividades y jornadas recreativas mediante experiencias de juego con población de infancia en el ámbito comunitario  </w:t>
      </w:r>
    </w:p>
    <w:p w14:paraId="361C8289" w14:textId="77777777" w:rsidR="00F33717" w:rsidRDefault="00F33717" w:rsidP="00F33717">
      <w:pPr>
        <w:pStyle w:val="TableParagraph"/>
        <w:spacing w:before="13" w:line="259" w:lineRule="auto"/>
        <w:ind w:right="58"/>
        <w:jc w:val="both"/>
      </w:pPr>
    </w:p>
    <w:p w14:paraId="2AF1B31B" w14:textId="5F5E0CC3" w:rsidR="00F33717" w:rsidRDefault="00F33717" w:rsidP="00F33717">
      <w:pPr>
        <w:pStyle w:val="TableParagraph"/>
        <w:spacing w:before="13" w:line="259" w:lineRule="auto"/>
        <w:ind w:right="58"/>
        <w:jc w:val="both"/>
      </w:pPr>
      <w:r>
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14:paraId="0934F33F" w14:textId="77777777" w:rsidR="00F33717" w:rsidRDefault="00F33717" w:rsidP="00F33717">
      <w:pPr>
        <w:pStyle w:val="TableParagraph"/>
        <w:spacing w:before="13" w:line="259" w:lineRule="auto"/>
        <w:ind w:right="58"/>
        <w:jc w:val="both"/>
        <w:rPr>
          <w:rFonts w:ascii="Arial" w:eastAsia="Arial" w:hAnsi="Arial" w:cs="Arial"/>
          <w:color w:val="000000"/>
          <w:lang w:eastAsia="ar-SA"/>
        </w:rPr>
      </w:pPr>
    </w:p>
    <w:p w14:paraId="70938684" w14:textId="6439EEF4" w:rsidR="00F33717" w:rsidRDefault="00F33717" w:rsidP="00F33717">
      <w:pPr>
        <w:pStyle w:val="TableParagraph"/>
        <w:numPr>
          <w:ilvl w:val="0"/>
          <w:numId w:val="22"/>
        </w:numPr>
        <w:spacing w:before="13" w:line="259" w:lineRule="auto"/>
        <w:ind w:right="58"/>
        <w:jc w:val="both"/>
      </w:pPr>
      <w:r w:rsidRPr="006760C7">
        <w:t xml:space="preserve">Brindé apoyo en la inscripción de usuario en la plataforma SIDER para el ingreso de beneficiarios </w:t>
      </w:r>
    </w:p>
    <w:p w14:paraId="1D90F77C" w14:textId="5D7318A7" w:rsidR="00F33717" w:rsidRDefault="00F33717" w:rsidP="00F33717">
      <w:pPr>
        <w:pStyle w:val="TableParagraph"/>
        <w:spacing w:before="13" w:line="259" w:lineRule="auto"/>
        <w:ind w:right="58"/>
        <w:jc w:val="both"/>
      </w:pPr>
    </w:p>
    <w:p w14:paraId="5746E440" w14:textId="7064EBE3" w:rsidR="00F33717" w:rsidRDefault="00F33717" w:rsidP="00F33717">
      <w:pPr>
        <w:pStyle w:val="TableParagraph"/>
        <w:spacing w:before="13" w:line="259" w:lineRule="auto"/>
        <w:ind w:right="58"/>
        <w:jc w:val="both"/>
      </w:pPr>
      <w:r>
        <w:lastRenderedPageBreak/>
        <w:t xml:space="preserve">3.Asistir o brindar apoyo en reuniones, capacitaciones o espacios formativos convocados por el área de Fomento, o que estén directamente relacionados con las funciones del cargo y el desarrollo del programa. </w:t>
      </w:r>
    </w:p>
    <w:p w14:paraId="6ABA4DB7" w14:textId="084445C4" w:rsidR="00F33717" w:rsidRDefault="00F33717" w:rsidP="00F33717">
      <w:pPr>
        <w:pStyle w:val="TableParagraph"/>
        <w:spacing w:before="13" w:line="259" w:lineRule="auto"/>
        <w:ind w:right="58"/>
        <w:jc w:val="both"/>
      </w:pPr>
    </w:p>
    <w:p w14:paraId="512145F2" w14:textId="2402FAFB" w:rsidR="00F33717" w:rsidRPr="006760C7" w:rsidRDefault="00F33717" w:rsidP="00F33717">
      <w:pPr>
        <w:pStyle w:val="TableParagraph"/>
        <w:numPr>
          <w:ilvl w:val="0"/>
          <w:numId w:val="22"/>
        </w:numPr>
        <w:spacing w:before="13" w:line="259" w:lineRule="auto"/>
        <w:ind w:right="58"/>
        <w:jc w:val="both"/>
      </w:pPr>
      <w:r w:rsidRPr="006760C7">
        <w:t xml:space="preserve">No realicé actividades para este periodo </w:t>
      </w:r>
    </w:p>
    <w:p w14:paraId="3E353357" w14:textId="3E00D1A8" w:rsidR="00F33717" w:rsidRDefault="00F33717" w:rsidP="00F33717">
      <w:pPr>
        <w:pStyle w:val="TableParagraph"/>
        <w:spacing w:before="13" w:line="259" w:lineRule="auto"/>
        <w:ind w:left="720" w:right="58"/>
        <w:jc w:val="both"/>
      </w:pPr>
    </w:p>
    <w:p w14:paraId="5BACCCEC" w14:textId="77777777" w:rsidR="00F33717" w:rsidRDefault="00F33717" w:rsidP="00F33717">
      <w:pPr>
        <w:pStyle w:val="TableParagraph"/>
        <w:spacing w:before="13" w:line="259" w:lineRule="auto"/>
        <w:ind w:right="58"/>
        <w:jc w:val="both"/>
      </w:pPr>
      <w:r>
        <w:t>4.Brindar apoyo en actividades operativas, logísticas o asistenciales de carácter misional, requeridas por la Secretaría del Deporte y la Recreación, en cumplimiento del objeto contractual.</w:t>
      </w:r>
    </w:p>
    <w:p w14:paraId="4C0F0795" w14:textId="1A75074F" w:rsidR="00F33717" w:rsidRPr="006760C7" w:rsidRDefault="00F33717" w:rsidP="00F33717">
      <w:pPr>
        <w:pStyle w:val="NormalWeb"/>
        <w:numPr>
          <w:ilvl w:val="0"/>
          <w:numId w:val="22"/>
        </w:numPr>
        <w:spacing w:before="0" w:after="0"/>
        <w:jc w:val="both"/>
        <w:rPr>
          <w:rFonts w:ascii="Arial MT" w:eastAsia="Arial" w:hAnsi="Arial MT" w:cs="Arial"/>
          <w:color w:val="000000"/>
          <w:sz w:val="22"/>
          <w:szCs w:val="22"/>
          <w:lang w:eastAsia="ar-SA"/>
        </w:rPr>
      </w:pPr>
      <w:r w:rsidRPr="006760C7">
        <w:rPr>
          <w:rFonts w:ascii="Arial MT" w:hAnsi="Arial MT"/>
          <w:sz w:val="22"/>
          <w:szCs w:val="22"/>
        </w:rPr>
        <w:t>Brindé apoyo en el diligenciamiento del formato de cronograma de actividades según las directrices del Sistema de Gestión de Calidad</w:t>
      </w:r>
    </w:p>
    <w:p w14:paraId="5142CB94" w14:textId="77777777" w:rsidR="00F33717" w:rsidRDefault="00F33717" w:rsidP="00F33717">
      <w:pPr>
        <w:pStyle w:val="TableParagraph"/>
        <w:spacing w:before="13" w:line="259" w:lineRule="auto"/>
        <w:ind w:right="58"/>
        <w:jc w:val="both"/>
      </w:pPr>
      <w:r>
        <w:t>5.Las demás relacionadas con el desarrollo del objeto contractual.</w:t>
      </w:r>
    </w:p>
    <w:p w14:paraId="0A88DFEF" w14:textId="2256C45F" w:rsidR="00F33717" w:rsidRDefault="00F33717" w:rsidP="00F33717">
      <w:pPr>
        <w:pStyle w:val="TableParagraph"/>
        <w:spacing w:before="13" w:line="259" w:lineRule="auto"/>
        <w:ind w:left="720" w:right="58"/>
        <w:jc w:val="both"/>
      </w:pPr>
    </w:p>
    <w:p w14:paraId="75B83585" w14:textId="2FDE594A" w:rsidR="00F33717" w:rsidRDefault="00F33717" w:rsidP="00F33717">
      <w:pPr>
        <w:pStyle w:val="TableParagraph"/>
        <w:numPr>
          <w:ilvl w:val="0"/>
          <w:numId w:val="22"/>
        </w:numPr>
        <w:spacing w:before="13" w:line="259" w:lineRule="auto"/>
        <w:ind w:right="58"/>
        <w:jc w:val="both"/>
      </w:pPr>
      <w:r w:rsidRPr="006760C7">
        <w:t xml:space="preserve"> No realicé actividades para este periodo</w:t>
      </w:r>
    </w:p>
    <w:p w14:paraId="238598E2" w14:textId="55AF5665" w:rsidR="00F33717" w:rsidRDefault="00F33717" w:rsidP="00F33717">
      <w:pPr>
        <w:pStyle w:val="TableParagraph"/>
        <w:spacing w:before="13" w:line="259" w:lineRule="auto"/>
        <w:ind w:right="58"/>
        <w:jc w:val="both"/>
      </w:pPr>
    </w:p>
    <w:p w14:paraId="5F0E9AFC" w14:textId="77777777" w:rsidR="00F33717" w:rsidRDefault="00F33717">
      <w:pPr>
        <w:pStyle w:val="Textoindependiente"/>
        <w:rPr>
          <w:rFonts w:ascii="Arial" w:hAnsi="Arial" w:cs="Arial"/>
        </w:rPr>
      </w:pPr>
    </w:p>
    <w:p w14:paraId="79F592D2" w14:textId="0D8C6BC2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15DEFBCD" w14:textId="145B5681" w:rsidR="0092241A" w:rsidRDefault="0092241A" w:rsidP="0092241A">
      <w:pPr>
        <w:pStyle w:val="Default"/>
      </w:pPr>
    </w:p>
    <w:p w14:paraId="0F1254A7" w14:textId="4D465093" w:rsidR="00F33717" w:rsidRDefault="00F33717" w:rsidP="0092241A">
      <w:pPr>
        <w:pStyle w:val="Default"/>
      </w:pPr>
    </w:p>
    <w:p w14:paraId="580A92B2" w14:textId="77777777" w:rsidR="00F33717" w:rsidRDefault="00F33717" w:rsidP="00F33717">
      <w:pPr>
        <w:pStyle w:val="TableParagraph"/>
        <w:spacing w:before="13" w:line="259" w:lineRule="auto"/>
        <w:ind w:right="58"/>
        <w:jc w:val="both"/>
      </w:pPr>
      <w:r>
        <w:t xml:space="preserve">1.Brindar apoyo en el desarrollo de las actividades formativas facilitando los procesos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</w:r>
    </w:p>
    <w:p w14:paraId="0AB50871" w14:textId="77777777" w:rsidR="00F33717" w:rsidRDefault="00F33717" w:rsidP="00F33717">
      <w:pPr>
        <w:pStyle w:val="TableParagraph"/>
        <w:spacing w:before="13" w:line="259" w:lineRule="auto"/>
        <w:ind w:right="58"/>
        <w:jc w:val="both"/>
      </w:pPr>
    </w:p>
    <w:p w14:paraId="53BEEE90" w14:textId="61C4A6F1" w:rsidR="00F33717" w:rsidRPr="006760C7" w:rsidRDefault="00F33717" w:rsidP="00F33717">
      <w:pPr>
        <w:pStyle w:val="TableParagraph"/>
        <w:numPr>
          <w:ilvl w:val="0"/>
          <w:numId w:val="22"/>
        </w:numPr>
        <w:spacing w:before="13" w:line="259" w:lineRule="auto"/>
        <w:ind w:right="58"/>
        <w:jc w:val="both"/>
      </w:pPr>
      <w:r w:rsidRPr="006760C7">
        <w:t>Brindé apoyo</w:t>
      </w:r>
      <w:r>
        <w:t xml:space="preserve"> en el desarrollo de actividades recreativas en entornos comunitarios con población vinculada al proyecto mediante experiencias lúdicas </w:t>
      </w:r>
    </w:p>
    <w:p w14:paraId="58ED6C34" w14:textId="275CE2D4" w:rsidR="00F33717" w:rsidRDefault="00F33717" w:rsidP="0092241A">
      <w:pPr>
        <w:pStyle w:val="Default"/>
      </w:pPr>
    </w:p>
    <w:p w14:paraId="119CE44A" w14:textId="77777777" w:rsidR="00F33717" w:rsidRDefault="00F33717" w:rsidP="00F33717">
      <w:pPr>
        <w:pStyle w:val="TableParagraph"/>
        <w:spacing w:before="13" w:line="259" w:lineRule="auto"/>
        <w:ind w:right="58"/>
        <w:jc w:val="both"/>
      </w:pPr>
      <w:r>
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14:paraId="7FCF1E55" w14:textId="77777777" w:rsidR="00F33717" w:rsidRDefault="00F33717" w:rsidP="00F33717">
      <w:pPr>
        <w:pStyle w:val="TableParagraph"/>
        <w:spacing w:before="13" w:line="259" w:lineRule="auto"/>
        <w:ind w:right="58"/>
        <w:jc w:val="both"/>
      </w:pPr>
    </w:p>
    <w:p w14:paraId="5183A03B" w14:textId="72F02674" w:rsidR="00F33717" w:rsidRPr="006760C7" w:rsidRDefault="00F33717" w:rsidP="00F33717">
      <w:pPr>
        <w:pStyle w:val="TableParagraph"/>
        <w:numPr>
          <w:ilvl w:val="0"/>
          <w:numId w:val="22"/>
        </w:numPr>
        <w:spacing w:before="13" w:line="259" w:lineRule="auto"/>
        <w:ind w:right="58"/>
        <w:jc w:val="both"/>
      </w:pPr>
      <w:r>
        <w:t xml:space="preserve">Apoyé en la actualización de datos como alistamiento para la asignación de grupos en la plataforma SIDER   </w:t>
      </w:r>
    </w:p>
    <w:p w14:paraId="05097CEF" w14:textId="77777777" w:rsidR="00F33717" w:rsidRDefault="00F33717" w:rsidP="0092241A">
      <w:pPr>
        <w:pStyle w:val="Default"/>
      </w:pPr>
    </w:p>
    <w:p w14:paraId="539330FE" w14:textId="407FF29C" w:rsidR="00F33717" w:rsidRDefault="00F33717" w:rsidP="0092241A">
      <w:pPr>
        <w:pStyle w:val="Default"/>
      </w:pPr>
    </w:p>
    <w:p w14:paraId="23D565C6" w14:textId="77777777" w:rsidR="00F33717" w:rsidRDefault="00F33717" w:rsidP="00F33717">
      <w:pPr>
        <w:pStyle w:val="TableParagraph"/>
        <w:spacing w:before="13" w:line="259" w:lineRule="auto"/>
        <w:ind w:right="58"/>
        <w:jc w:val="both"/>
      </w:pPr>
      <w:r>
        <w:t xml:space="preserve">3.Asistir o brindar apoyo en reuniones, capacitaciones o espacios formativos convocados por el área de Fomento, o que estén directamente relacionados con las funciones del cargo y el desarrollo del programa. </w:t>
      </w:r>
    </w:p>
    <w:p w14:paraId="078B22DE" w14:textId="5CB8ACCD" w:rsidR="00F33717" w:rsidRDefault="00F33717" w:rsidP="0092241A">
      <w:pPr>
        <w:pStyle w:val="Default"/>
      </w:pPr>
    </w:p>
    <w:p w14:paraId="6A1555EA" w14:textId="3791DEED" w:rsidR="00F33717" w:rsidRDefault="00F33717" w:rsidP="00F33717">
      <w:pPr>
        <w:pStyle w:val="TableParagraph"/>
        <w:numPr>
          <w:ilvl w:val="0"/>
          <w:numId w:val="22"/>
        </w:numPr>
        <w:spacing w:before="13" w:line="259" w:lineRule="auto"/>
        <w:ind w:right="58"/>
        <w:jc w:val="both"/>
      </w:pPr>
      <w:r>
        <w:t xml:space="preserve">Asistí a mesa de trabajo para recibir indicaciones sobre el diligenciamiento de cuentas de cobro e instrucciones generales de los formatos requeridos del Sistema </w:t>
      </w:r>
      <w:r>
        <w:lastRenderedPageBreak/>
        <w:t>de Gestión de Calidad desde su rol</w:t>
      </w:r>
    </w:p>
    <w:p w14:paraId="33CA11B0" w14:textId="1EC15711" w:rsidR="00F33717" w:rsidRDefault="00F33717" w:rsidP="0092241A">
      <w:pPr>
        <w:pStyle w:val="Default"/>
      </w:pPr>
    </w:p>
    <w:p w14:paraId="7A35F506" w14:textId="0305DCD2" w:rsidR="00F33717" w:rsidRDefault="00F33717" w:rsidP="0092241A">
      <w:pPr>
        <w:pStyle w:val="Default"/>
      </w:pPr>
    </w:p>
    <w:p w14:paraId="12F51EA9" w14:textId="60A5FFFA" w:rsidR="00F33717" w:rsidRDefault="00F33717" w:rsidP="0092241A">
      <w:pPr>
        <w:pStyle w:val="Default"/>
      </w:pPr>
    </w:p>
    <w:p w14:paraId="2A2B1340" w14:textId="77777777" w:rsidR="00F33717" w:rsidRDefault="00F33717" w:rsidP="00F33717">
      <w:pPr>
        <w:pStyle w:val="TableParagraph"/>
        <w:spacing w:before="13" w:line="259" w:lineRule="auto"/>
        <w:ind w:right="58"/>
        <w:jc w:val="both"/>
      </w:pPr>
      <w:r>
        <w:t>4.Brindar apoyo en actividades operativas, logísticas o asistenciales de carácter misional, requeridas por la Secretaría del Deporte y la Recreación, en cumplimiento del objeto contractual.</w:t>
      </w:r>
    </w:p>
    <w:p w14:paraId="0346046A" w14:textId="77777777" w:rsidR="00D02C75" w:rsidRDefault="00D02C75" w:rsidP="00F33717">
      <w:pPr>
        <w:pStyle w:val="TableParagraph"/>
        <w:spacing w:before="13" w:line="259" w:lineRule="auto"/>
        <w:ind w:left="708" w:right="58"/>
        <w:jc w:val="both"/>
      </w:pPr>
    </w:p>
    <w:p w14:paraId="7D21F2F3" w14:textId="302406FD" w:rsidR="00F33717" w:rsidRDefault="00F33717" w:rsidP="00F33717">
      <w:pPr>
        <w:pStyle w:val="TableParagraph"/>
        <w:spacing w:before="13" w:line="259" w:lineRule="auto"/>
        <w:ind w:left="708" w:right="58"/>
        <w:jc w:val="both"/>
      </w:pPr>
      <w:r>
        <w:t>-</w:t>
      </w:r>
      <w:r w:rsidRPr="00F87735">
        <w:t xml:space="preserve">Brindé apoyo en la elaboración del cronograma acorde al Sistema de Gestión de Calidad para el adecuado seguimiento de actividades desarrolladas </w:t>
      </w:r>
    </w:p>
    <w:p w14:paraId="712CDF64" w14:textId="77777777" w:rsidR="00D02C75" w:rsidRPr="00F33717" w:rsidRDefault="00D02C75" w:rsidP="00F33717">
      <w:pPr>
        <w:pStyle w:val="TableParagraph"/>
        <w:spacing w:before="13" w:line="259" w:lineRule="auto"/>
        <w:ind w:left="708" w:right="58"/>
        <w:jc w:val="both"/>
      </w:pPr>
    </w:p>
    <w:p w14:paraId="4C96CFE2" w14:textId="77777777" w:rsidR="00F33717" w:rsidRDefault="00F33717" w:rsidP="00F33717">
      <w:pPr>
        <w:pStyle w:val="TableParagraph"/>
        <w:spacing w:before="13" w:line="259" w:lineRule="auto"/>
        <w:ind w:right="58"/>
        <w:jc w:val="both"/>
      </w:pPr>
      <w:r>
        <w:t>5.Las demás relacionadas con el desarrollo del objeto contractual.</w:t>
      </w:r>
    </w:p>
    <w:p w14:paraId="56101FE4" w14:textId="77777777" w:rsidR="00F33717" w:rsidRDefault="00F33717" w:rsidP="00F33717">
      <w:pPr>
        <w:pStyle w:val="TableParagraph"/>
        <w:spacing w:before="13" w:line="259" w:lineRule="auto"/>
        <w:ind w:right="58"/>
        <w:jc w:val="both"/>
      </w:pPr>
    </w:p>
    <w:p w14:paraId="7B9F37A0" w14:textId="7DECCFE5" w:rsidR="00F33717" w:rsidRDefault="00F33717" w:rsidP="00F33717">
      <w:pPr>
        <w:pStyle w:val="TableParagraph"/>
        <w:numPr>
          <w:ilvl w:val="0"/>
          <w:numId w:val="22"/>
        </w:numPr>
        <w:spacing w:before="13" w:line="259" w:lineRule="auto"/>
        <w:ind w:right="58"/>
        <w:jc w:val="both"/>
      </w:pPr>
      <w:r>
        <w:t xml:space="preserve">Asistí a mesa de trabajo del equipo de Poblaciones y Etnias con el fin de recibir indicaciones para el desarrollo de actividades y jornadas en campo para el adecuado desarrollo del programa  </w:t>
      </w:r>
    </w:p>
    <w:p w14:paraId="1AAD0949" w14:textId="77777777" w:rsidR="00F33717" w:rsidRDefault="00F33717" w:rsidP="0092241A">
      <w:pPr>
        <w:pStyle w:val="Default"/>
      </w:pPr>
    </w:p>
    <w:p w14:paraId="2FCF3538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B397A9D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</w:p>
    <w:p w14:paraId="4375D70D" w14:textId="5AF6346C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  <w:r w:rsidRPr="00D02C75">
        <w:rPr>
          <w:rFonts w:ascii="Arial MT" w:hAnsi="Arial MT"/>
          <w:lang w:val="es-CO" w:eastAsia="es-CO"/>
        </w:rPr>
        <w:t xml:space="preserve">1.Brindar apoyo en el desarrollo de las actividades formativas facilitando los procesos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</w:r>
    </w:p>
    <w:p w14:paraId="3245ECB3" w14:textId="3F966439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</w:p>
    <w:p w14:paraId="2CED23F5" w14:textId="7B405B70" w:rsidR="00A90177" w:rsidRPr="00D02C75" w:rsidRDefault="008758A0" w:rsidP="00A90177">
      <w:pPr>
        <w:pStyle w:val="Prrafodelista"/>
        <w:numPr>
          <w:ilvl w:val="0"/>
          <w:numId w:val="20"/>
        </w:numPr>
        <w:suppressAutoHyphens w:val="0"/>
        <w:rPr>
          <w:rFonts w:ascii="Arial MT" w:hAnsi="Arial MT"/>
          <w:sz w:val="24"/>
          <w:szCs w:val="24"/>
          <w:lang w:val="es-CO" w:eastAsia="es-CO"/>
        </w:rPr>
      </w:pPr>
      <w:r>
        <w:rPr>
          <w:rFonts w:ascii="Arial MT" w:hAnsi="Arial MT"/>
          <w:sz w:val="24"/>
          <w:szCs w:val="24"/>
          <w:lang w:val="es-CO" w:eastAsia="es-CO"/>
        </w:rPr>
        <w:t>Brindé</w:t>
      </w:r>
      <w:r w:rsidR="00A90177" w:rsidRPr="00D02C75">
        <w:rPr>
          <w:rFonts w:ascii="Arial MT" w:hAnsi="Arial MT"/>
          <w:sz w:val="24"/>
          <w:szCs w:val="24"/>
          <w:lang w:val="es-CO" w:eastAsia="es-CO"/>
        </w:rPr>
        <w:t xml:space="preserve"> apoyo en el desarrollo de sesiones lúdico pedagógicas en la Fundación Samaritanos de la Calle con población de persona mayor </w:t>
      </w:r>
    </w:p>
    <w:p w14:paraId="078FA658" w14:textId="77777777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</w:p>
    <w:p w14:paraId="027E4BD1" w14:textId="67D909EC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  <w:r w:rsidRPr="00D02C75">
        <w:rPr>
          <w:rFonts w:ascii="Arial MT" w:hAnsi="Arial MT"/>
          <w:lang w:val="es-CO" w:eastAsia="es-CO"/>
        </w:rPr>
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14:paraId="0C5E9202" w14:textId="23140017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</w:p>
    <w:p w14:paraId="4276DF0D" w14:textId="1435C7E6" w:rsidR="00A90177" w:rsidRPr="00D02C75" w:rsidRDefault="008758A0" w:rsidP="00A90177">
      <w:pPr>
        <w:pStyle w:val="Prrafodelista"/>
        <w:numPr>
          <w:ilvl w:val="0"/>
          <w:numId w:val="20"/>
        </w:numPr>
        <w:suppressAutoHyphens w:val="0"/>
        <w:rPr>
          <w:rFonts w:ascii="Arial MT" w:hAnsi="Arial MT"/>
          <w:sz w:val="24"/>
          <w:szCs w:val="24"/>
          <w:lang w:val="es-CO" w:eastAsia="es-CO"/>
        </w:rPr>
      </w:pPr>
      <w:r>
        <w:rPr>
          <w:rFonts w:ascii="Arial MT" w:hAnsi="Arial MT"/>
          <w:sz w:val="24"/>
          <w:szCs w:val="24"/>
          <w:lang w:val="es-CO" w:eastAsia="es-CO"/>
        </w:rPr>
        <w:t>A</w:t>
      </w:r>
      <w:r w:rsidR="00A90177" w:rsidRPr="00D02C75">
        <w:rPr>
          <w:rFonts w:ascii="Arial MT" w:hAnsi="Arial MT"/>
          <w:sz w:val="24"/>
          <w:szCs w:val="24"/>
          <w:lang w:val="es-CO" w:eastAsia="es-CO"/>
        </w:rPr>
        <w:t>poy</w:t>
      </w:r>
      <w:r>
        <w:rPr>
          <w:rFonts w:ascii="Arial MT" w:hAnsi="Arial MT"/>
          <w:sz w:val="24"/>
          <w:szCs w:val="24"/>
          <w:lang w:val="es-CO" w:eastAsia="es-CO"/>
        </w:rPr>
        <w:t>é</w:t>
      </w:r>
      <w:r w:rsidR="00A90177" w:rsidRPr="00D02C75">
        <w:rPr>
          <w:rFonts w:ascii="Arial MT" w:hAnsi="Arial MT"/>
          <w:sz w:val="24"/>
          <w:szCs w:val="24"/>
          <w:lang w:val="es-CO" w:eastAsia="es-CO"/>
        </w:rPr>
        <w:t xml:space="preserve"> en el registro de beneficiarios en la plataforma SIDER acorde a la población atendida desde el programa Poblaciones y Etnias    </w:t>
      </w:r>
    </w:p>
    <w:p w14:paraId="51543005" w14:textId="77777777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</w:p>
    <w:p w14:paraId="422F3890" w14:textId="77777777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</w:p>
    <w:p w14:paraId="2899C987" w14:textId="5FA3D4BE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  <w:r w:rsidRPr="00D02C75">
        <w:rPr>
          <w:rFonts w:ascii="Arial MT" w:hAnsi="Arial MT"/>
          <w:lang w:val="es-CO" w:eastAsia="es-CO"/>
        </w:rPr>
        <w:t xml:space="preserve">3.Asistir o brindar apoyo en reuniones, capacitaciones o espacios formativos convocados por el área de Fomento, o que estén directamente relacionados con las funciones del cargo y el desarrollo del programa. </w:t>
      </w:r>
    </w:p>
    <w:p w14:paraId="2B25566A" w14:textId="5270EEBB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</w:p>
    <w:p w14:paraId="3A21B4B3" w14:textId="77777777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</w:p>
    <w:p w14:paraId="2F881A2A" w14:textId="334C8E17" w:rsidR="00A90177" w:rsidRPr="00D02C75" w:rsidRDefault="008758A0" w:rsidP="00A90177">
      <w:pPr>
        <w:pStyle w:val="Prrafodelista"/>
        <w:numPr>
          <w:ilvl w:val="0"/>
          <w:numId w:val="20"/>
        </w:numPr>
        <w:suppressAutoHyphens w:val="0"/>
        <w:rPr>
          <w:rFonts w:ascii="Arial MT" w:hAnsi="Arial MT"/>
          <w:sz w:val="24"/>
          <w:szCs w:val="24"/>
          <w:lang w:val="es-CO" w:eastAsia="es-CO"/>
        </w:rPr>
      </w:pPr>
      <w:r>
        <w:rPr>
          <w:rFonts w:ascii="Arial MT" w:hAnsi="Arial MT"/>
          <w:sz w:val="24"/>
          <w:szCs w:val="24"/>
          <w:lang w:val="es-CO" w:eastAsia="es-CO"/>
        </w:rPr>
        <w:lastRenderedPageBreak/>
        <w:t>A</w:t>
      </w:r>
      <w:r w:rsidR="00A90177" w:rsidRPr="00D02C75">
        <w:rPr>
          <w:rFonts w:ascii="Arial MT" w:hAnsi="Arial MT"/>
          <w:sz w:val="24"/>
          <w:szCs w:val="24"/>
          <w:lang w:val="es-CO" w:eastAsia="es-CO"/>
        </w:rPr>
        <w:t>sist</w:t>
      </w:r>
      <w:r>
        <w:rPr>
          <w:rFonts w:ascii="Arial MT" w:hAnsi="Arial MT"/>
          <w:sz w:val="24"/>
          <w:szCs w:val="24"/>
          <w:lang w:val="es-CO" w:eastAsia="es-CO"/>
        </w:rPr>
        <w:t>í</w:t>
      </w:r>
      <w:r w:rsidR="00A90177" w:rsidRPr="00D02C75">
        <w:rPr>
          <w:rFonts w:ascii="Arial MT" w:hAnsi="Arial MT"/>
          <w:sz w:val="24"/>
          <w:szCs w:val="24"/>
          <w:lang w:val="es-CO" w:eastAsia="es-CO"/>
        </w:rPr>
        <w:t xml:space="preserve"> a mesa de trabajo con equipo primario del programa para socializar actividades en campo con su respectiva metodología y diligenciamiento de los respectivos formatos del Sistema de Gestión de Calidad</w:t>
      </w:r>
    </w:p>
    <w:p w14:paraId="51836E0C" w14:textId="77777777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</w:p>
    <w:p w14:paraId="2ED50906" w14:textId="77777777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</w:p>
    <w:p w14:paraId="3DC801DF" w14:textId="70ECB819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  <w:r w:rsidRPr="00D02C75">
        <w:rPr>
          <w:rFonts w:ascii="Arial MT" w:hAnsi="Arial MT"/>
          <w:lang w:val="es-CO" w:eastAsia="es-CO"/>
        </w:rPr>
        <w:t>4.Brindar apoyo en actividades operativas, logísticas o asistenciales de carácter misional, requeridas por la Secretaría del Deporte y la Recreación, en cumplimiento del objeto contractual.</w:t>
      </w:r>
    </w:p>
    <w:p w14:paraId="445F9A48" w14:textId="22AE9818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</w:p>
    <w:p w14:paraId="699A2A06" w14:textId="4D487CD4" w:rsidR="00A90177" w:rsidRPr="00D02C75" w:rsidRDefault="008758A0" w:rsidP="00A90177">
      <w:pPr>
        <w:pStyle w:val="Prrafodelista"/>
        <w:numPr>
          <w:ilvl w:val="0"/>
          <w:numId w:val="20"/>
        </w:numPr>
        <w:suppressAutoHyphens w:val="0"/>
        <w:rPr>
          <w:rFonts w:ascii="Arial MT" w:hAnsi="Arial MT"/>
          <w:sz w:val="24"/>
          <w:szCs w:val="24"/>
          <w:lang w:val="es-CO" w:eastAsia="es-CO"/>
        </w:rPr>
      </w:pPr>
      <w:r>
        <w:rPr>
          <w:rFonts w:ascii="Arial MT" w:hAnsi="Arial MT"/>
          <w:sz w:val="24"/>
          <w:szCs w:val="24"/>
          <w:lang w:val="es-CO" w:eastAsia="es-CO"/>
        </w:rPr>
        <w:t>Brindé</w:t>
      </w:r>
      <w:r w:rsidR="00A90177" w:rsidRPr="00D02C75">
        <w:rPr>
          <w:rFonts w:ascii="Arial MT" w:hAnsi="Arial MT"/>
          <w:sz w:val="24"/>
          <w:szCs w:val="24"/>
          <w:lang w:val="es-CO" w:eastAsia="es-CO"/>
        </w:rPr>
        <w:t xml:space="preserve"> apoyo en la elaboración del formato de planeación de actividades del Sistema de Gestión de Calidad acorde a la malla metodológica del programa para el adecuado desarrollo de las jornadas</w:t>
      </w:r>
    </w:p>
    <w:p w14:paraId="1F0DA5B1" w14:textId="77777777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</w:p>
    <w:p w14:paraId="3CFCA7EC" w14:textId="77777777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</w:p>
    <w:p w14:paraId="43C2CF64" w14:textId="77777777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  <w:r w:rsidRPr="00D02C75">
        <w:rPr>
          <w:rFonts w:ascii="Arial MT" w:hAnsi="Arial MT"/>
          <w:lang w:val="es-CO" w:eastAsia="es-CO"/>
        </w:rPr>
        <w:t>5.Las demás relacionadas con el desarrollo del objeto contractual.</w:t>
      </w:r>
    </w:p>
    <w:p w14:paraId="239B142F" w14:textId="77777777" w:rsidR="00A90177" w:rsidRPr="00D02C75" w:rsidRDefault="00A90177" w:rsidP="00A90177">
      <w:pPr>
        <w:suppressAutoHyphens w:val="0"/>
        <w:rPr>
          <w:rFonts w:ascii="Arial MT" w:hAnsi="Arial MT"/>
          <w:lang w:val="es-CO" w:eastAsia="es-CO"/>
        </w:rPr>
      </w:pPr>
    </w:p>
    <w:p w14:paraId="4597FC8B" w14:textId="162D2540" w:rsidR="00A90177" w:rsidRPr="00D02C75" w:rsidRDefault="008758A0" w:rsidP="00A90177">
      <w:pPr>
        <w:pStyle w:val="Prrafodelista"/>
        <w:numPr>
          <w:ilvl w:val="0"/>
          <w:numId w:val="20"/>
        </w:numPr>
        <w:suppressAutoHyphens w:val="0"/>
        <w:rPr>
          <w:rFonts w:ascii="Arial MT" w:hAnsi="Arial MT"/>
          <w:sz w:val="24"/>
          <w:szCs w:val="24"/>
          <w:lang w:val="es-CO" w:eastAsia="es-CO"/>
        </w:rPr>
      </w:pPr>
      <w:r>
        <w:rPr>
          <w:rFonts w:ascii="Arial MT" w:hAnsi="Arial MT"/>
          <w:sz w:val="24"/>
          <w:szCs w:val="24"/>
          <w:lang w:val="es-CO" w:eastAsia="es-CO"/>
        </w:rPr>
        <w:t>Realicé</w:t>
      </w:r>
      <w:r w:rsidR="00A90177" w:rsidRPr="00D02C75">
        <w:rPr>
          <w:rFonts w:ascii="Arial MT" w:hAnsi="Arial MT"/>
          <w:sz w:val="24"/>
          <w:szCs w:val="24"/>
          <w:lang w:val="es-CO" w:eastAsia="es-CO"/>
        </w:rPr>
        <w:t xml:space="preserve"> actividades de campo orientados a la población designada por el programa Poblaciones y Etnias</w:t>
      </w:r>
    </w:p>
    <w:p w14:paraId="72C03384" w14:textId="0A64F569" w:rsidR="00A90177" w:rsidRDefault="00A90177" w:rsidP="00A90177">
      <w:pPr>
        <w:suppressAutoHyphens w:val="0"/>
        <w:rPr>
          <w:rFonts w:ascii="Arial MT" w:hAnsi="Arial MT"/>
          <w:lang w:val="es-CO" w:eastAsia="es-CO"/>
        </w:rPr>
      </w:pPr>
    </w:p>
    <w:p w14:paraId="5E276408" w14:textId="77777777" w:rsidR="008758A0" w:rsidRPr="00D02C75" w:rsidRDefault="008758A0" w:rsidP="00A90177">
      <w:pPr>
        <w:suppressAutoHyphens w:val="0"/>
        <w:rPr>
          <w:rFonts w:ascii="Arial MT" w:hAnsi="Arial MT"/>
          <w:lang w:val="es-CO" w:eastAsia="es-CO"/>
        </w:rPr>
      </w:pPr>
    </w:p>
    <w:p w14:paraId="20C258A9" w14:textId="338D36B4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B60326">
        <w:rPr>
          <w:rFonts w:ascii="Arial" w:hAnsi="Arial" w:cs="Arial"/>
        </w:rPr>
        <w:t>5/jul/</w:t>
      </w:r>
      <w:r w:rsidRPr="00A82B09">
        <w:rPr>
          <w:rFonts w:ascii="Arial" w:hAnsi="Arial" w:cs="Arial"/>
        </w:rPr>
        <w:t>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0D68A8C6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031F5EA5" w14:textId="076AEFEA" w:rsidR="00F33717" w:rsidRDefault="00F33717" w:rsidP="002020A3">
      <w:pPr>
        <w:suppressAutoHyphens w:val="0"/>
        <w:jc w:val="both"/>
        <w:rPr>
          <w:rFonts w:ascii="Arial" w:hAnsi="Arial" w:cs="Arial"/>
        </w:rPr>
      </w:pPr>
    </w:p>
    <w:p w14:paraId="2C829CBB" w14:textId="77777777" w:rsidR="00F33717" w:rsidRDefault="00F33717" w:rsidP="002020A3">
      <w:pPr>
        <w:suppressAutoHyphens w:val="0"/>
        <w:jc w:val="both"/>
        <w:rPr>
          <w:rFonts w:ascii="Arial" w:hAnsi="Arial" w:cs="Arial"/>
        </w:rPr>
      </w:pPr>
    </w:p>
    <w:p w14:paraId="25C738A6" w14:textId="508F2B68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4C49D83E" w:rsidR="006A2B9C" w:rsidRPr="00A82B09" w:rsidRDefault="00F33717" w:rsidP="002020A3">
      <w:pPr>
        <w:suppressAutoHyphens w:val="0"/>
        <w:jc w:val="both"/>
        <w:rPr>
          <w:rFonts w:ascii="Arial" w:hAnsi="Arial" w:cs="Arial"/>
        </w:rPr>
      </w:pPr>
      <w:r w:rsidRPr="00D41D57">
        <w:rPr>
          <w:noProof/>
          <w:sz w:val="19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565AB069" wp14:editId="20CFE647">
            <wp:simplePos x="0" y="0"/>
            <wp:positionH relativeFrom="column">
              <wp:posOffset>1828800</wp:posOffset>
            </wp:positionH>
            <wp:positionV relativeFrom="paragraph">
              <wp:posOffset>13335</wp:posOffset>
            </wp:positionV>
            <wp:extent cx="1793875" cy="544195"/>
            <wp:effectExtent l="0" t="0" r="0" b="8255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875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2DB01D" w14:textId="1073F9FB" w:rsidR="006E3A73" w:rsidRDefault="006E3A73" w:rsidP="00F33717">
      <w:pPr>
        <w:pStyle w:val="Textoindependiente"/>
        <w:jc w:val="center"/>
        <w:rPr>
          <w:rFonts w:ascii="Arial" w:hAnsi="Arial" w:cs="Arial"/>
          <w:color w:val="000000"/>
        </w:rPr>
      </w:pPr>
    </w:p>
    <w:p w14:paraId="2A5FA02D" w14:textId="708A1898" w:rsidR="006E3A73" w:rsidRDefault="006E3A73" w:rsidP="00F33717">
      <w:pPr>
        <w:pStyle w:val="Textoindependiente"/>
        <w:jc w:val="center"/>
        <w:rPr>
          <w:rFonts w:ascii="Arial" w:hAnsi="Arial" w:cs="Arial"/>
          <w:color w:val="000000"/>
        </w:rPr>
      </w:pPr>
    </w:p>
    <w:p w14:paraId="5AD013D9" w14:textId="19C75C89" w:rsidR="004802B0" w:rsidRPr="00A82B09" w:rsidRDefault="00D743F1" w:rsidP="00F33717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  <w:r w:rsidR="00F33717">
        <w:rPr>
          <w:rFonts w:ascii="Arial" w:hAnsi="Arial" w:cs="Arial"/>
          <w:color w:val="000000"/>
        </w:rPr>
        <w:t>_____</w:t>
      </w:r>
    </w:p>
    <w:p w14:paraId="14294199" w14:textId="2E481C42" w:rsidR="00F33717" w:rsidRDefault="00F33717" w:rsidP="00F33717">
      <w:pPr>
        <w:pStyle w:val="Textoindependiente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JOSE CEBEDEO MOSQUERA MESTISO</w:t>
      </w:r>
    </w:p>
    <w:p w14:paraId="52B31E59" w14:textId="50C5889F" w:rsidR="003A55A7" w:rsidRPr="00F33717" w:rsidRDefault="00D743F1" w:rsidP="00F33717">
      <w:pPr>
        <w:pStyle w:val="Textoindependiente"/>
        <w:jc w:val="center"/>
        <w:rPr>
          <w:rFonts w:ascii="Arial" w:hAnsi="Arial" w:cs="Arial"/>
          <w:color w:val="000000"/>
          <w:shd w:val="clear" w:color="auto" w:fill="FFFF00"/>
        </w:rPr>
      </w:pPr>
      <w:r w:rsidRPr="00A82B09">
        <w:rPr>
          <w:rFonts w:ascii="Arial" w:hAnsi="Arial" w:cs="Arial"/>
          <w:color w:val="000000"/>
        </w:rPr>
        <w:t>CEDULA</w:t>
      </w:r>
      <w:r w:rsidR="0074664D" w:rsidRPr="00A82B09">
        <w:rPr>
          <w:rFonts w:ascii="Arial" w:hAnsi="Arial" w:cs="Arial"/>
          <w:color w:val="000000"/>
        </w:rPr>
        <w:t xml:space="preserve"> </w:t>
      </w:r>
      <w:r w:rsidR="00F33717" w:rsidRPr="00480D58">
        <w:rPr>
          <w:rFonts w:ascii="Arial" w:hAnsi="Arial" w:cs="Arial"/>
        </w:rPr>
        <w:t>76</w:t>
      </w:r>
      <w:r w:rsidR="00F33717">
        <w:rPr>
          <w:rFonts w:ascii="Arial" w:hAnsi="Arial" w:cs="Arial"/>
        </w:rPr>
        <w:t>.</w:t>
      </w:r>
      <w:r w:rsidR="00F33717" w:rsidRPr="00480D58">
        <w:rPr>
          <w:rFonts w:ascii="Arial" w:hAnsi="Arial" w:cs="Arial"/>
        </w:rPr>
        <w:t>046</w:t>
      </w:r>
      <w:r w:rsidR="00F33717">
        <w:rPr>
          <w:rFonts w:ascii="Arial" w:hAnsi="Arial" w:cs="Arial"/>
        </w:rPr>
        <w:t>.</w:t>
      </w:r>
      <w:r w:rsidR="00F33717" w:rsidRPr="00480D58">
        <w:rPr>
          <w:rFonts w:ascii="Arial" w:hAnsi="Arial" w:cs="Arial"/>
        </w:rPr>
        <w:t>318</w:t>
      </w:r>
    </w:p>
    <w:p w14:paraId="3CA026CE" w14:textId="451709D6" w:rsidR="00B10B35" w:rsidRPr="00A82B09" w:rsidRDefault="00CA5E7F" w:rsidP="00F33717">
      <w:pPr>
        <w:pStyle w:val="Textoindependiente"/>
        <w:jc w:val="center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A58CF" w14:textId="77777777" w:rsidR="00497B74" w:rsidRDefault="00497B74">
      <w:r>
        <w:separator/>
      </w:r>
    </w:p>
  </w:endnote>
  <w:endnote w:type="continuationSeparator" w:id="0">
    <w:p w14:paraId="23C0C863" w14:textId="77777777" w:rsidR="00497B74" w:rsidRDefault="00497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2DDF8" w14:textId="77777777" w:rsidR="00497B74" w:rsidRDefault="00497B74">
      <w:r>
        <w:separator/>
      </w:r>
    </w:p>
  </w:footnote>
  <w:footnote w:type="continuationSeparator" w:id="0">
    <w:p w14:paraId="5FE1D2C8" w14:textId="77777777" w:rsidR="00497B74" w:rsidRDefault="00497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69E7E30C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A16D9B">
      <w:rPr>
        <w:rFonts w:ascii="Arial" w:hAnsi="Arial" w:cs="Arial"/>
        <w:b/>
        <w:bCs/>
        <w:lang w:val="es-MX"/>
      </w:rPr>
      <w:t>.1670</w:t>
    </w:r>
    <w:r w:rsidR="0084763A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A5F4281"/>
    <w:multiLevelType w:val="hybridMultilevel"/>
    <w:tmpl w:val="AF3C3BD4"/>
    <w:lvl w:ilvl="0" w:tplc="AA2CCF34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8B7AEB"/>
    <w:multiLevelType w:val="hybridMultilevel"/>
    <w:tmpl w:val="6AC2113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9F2457"/>
    <w:multiLevelType w:val="hybridMultilevel"/>
    <w:tmpl w:val="15BC37C4"/>
    <w:lvl w:ilvl="0" w:tplc="E96C62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3"/>
  </w:num>
  <w:num w:numId="8">
    <w:abstractNumId w:val="22"/>
  </w:num>
  <w:num w:numId="9">
    <w:abstractNumId w:val="20"/>
  </w:num>
  <w:num w:numId="10">
    <w:abstractNumId w:val="15"/>
  </w:num>
  <w:num w:numId="11">
    <w:abstractNumId w:val="3"/>
  </w:num>
  <w:num w:numId="12">
    <w:abstractNumId w:val="14"/>
  </w:num>
  <w:num w:numId="13">
    <w:abstractNumId w:val="24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8"/>
    <w:lvlOverride w:ilvl="0">
      <w:lvl w:ilvl="0">
        <w:numFmt w:val="decimal"/>
        <w:lvlText w:val="%1."/>
        <w:lvlJc w:val="left"/>
      </w:lvl>
    </w:lvlOverride>
  </w:num>
  <w:num w:numId="18">
    <w:abstractNumId w:val="21"/>
    <w:lvlOverride w:ilvl="0">
      <w:lvl w:ilvl="0">
        <w:numFmt w:val="decimal"/>
        <w:lvlText w:val="%1."/>
        <w:lvlJc w:val="left"/>
      </w:lvl>
    </w:lvlOverride>
  </w:num>
  <w:num w:numId="19">
    <w:abstractNumId w:val="25"/>
    <w:lvlOverride w:ilvl="0">
      <w:lvl w:ilvl="0">
        <w:numFmt w:val="decimal"/>
        <w:lvlText w:val="%1."/>
        <w:lvlJc w:val="left"/>
      </w:lvl>
    </w:lvlOverride>
  </w:num>
  <w:num w:numId="20">
    <w:abstractNumId w:val="19"/>
  </w:num>
  <w:num w:numId="21">
    <w:abstractNumId w:val="17"/>
  </w:num>
  <w:num w:numId="22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131078" w:nlCheck="1" w:checkStyle="0"/>
  <w:activeWritingStyle w:appName="MSWord" w:lang="es-CO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4ED7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97B74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58A0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115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6D9B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0177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326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2C75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71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E6647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F33717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DE75E-74FC-412A-9486-E8BD0DCF1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1074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Gallego, Lina</cp:lastModifiedBy>
  <cp:revision>6</cp:revision>
  <cp:lastPrinted>2023-04-12T14:19:00Z</cp:lastPrinted>
  <dcterms:created xsi:type="dcterms:W3CDTF">2025-03-19T20:36:00Z</dcterms:created>
  <dcterms:modified xsi:type="dcterms:W3CDTF">2025-07-17T16:36:00Z</dcterms:modified>
</cp:coreProperties>
</file>